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7B904D7B" w:rsidR="00235FDC" w:rsidRPr="00A3410E" w:rsidRDefault="000804DE" w:rsidP="00D96569">
            <w:pPr>
              <w:rPr>
                <w:rFonts w:ascii="Calibri" w:hAnsi="Calibri"/>
                <w:sz w:val="16"/>
                <w:szCs w:val="16"/>
              </w:rPr>
            </w:pPr>
            <w:r>
              <w:rPr>
                <w:rFonts w:ascii="Calibri" w:hAnsi="Calibri"/>
                <w:sz w:val="16"/>
                <w:szCs w:val="16"/>
              </w:rPr>
              <w:t>AGM y GM</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5B516E76" w:rsidR="00235FDC" w:rsidRPr="007D712B" w:rsidRDefault="000A47D7" w:rsidP="009E6CD0">
            <w:pPr>
              <w:rPr>
                <w:rFonts w:ascii="Calibri" w:hAnsi="Calibri"/>
                <w:sz w:val="22"/>
                <w:szCs w:val="22"/>
              </w:rPr>
            </w:pPr>
            <w:r>
              <w:rPr>
                <w:rFonts w:ascii="Calibri" w:hAnsi="Calibri"/>
                <w:sz w:val="22"/>
                <w:szCs w:val="22"/>
              </w:rPr>
              <w:t>F&amp;B</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6734D80E" w:rsidR="00FD7D40" w:rsidRPr="00FD7D40" w:rsidRDefault="00525BBD" w:rsidP="00FD7D40">
            <w:pPr>
              <w:rPr>
                <w:rFonts w:ascii="Calibri" w:hAnsi="Calibri"/>
                <w:b/>
                <w:bCs/>
                <w:sz w:val="22"/>
                <w:szCs w:val="22"/>
              </w:rPr>
            </w:pPr>
            <w:r>
              <w:rPr>
                <w:rFonts w:ascii="Calibri" w:hAnsi="Calibri"/>
                <w:b/>
                <w:bCs/>
                <w:sz w:val="22"/>
                <w:szCs w:val="22"/>
              </w:rPr>
              <w:t>Captain Nobu Restaurant</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1C6F0E88" w14:textId="48A01F08" w:rsidR="00FD7D40" w:rsidRPr="00A3410E" w:rsidRDefault="00525BBD" w:rsidP="00FD7D40">
            <w:pPr>
              <w:rPr>
                <w:rFonts w:ascii="Calibri" w:hAnsi="Calibri"/>
                <w:sz w:val="20"/>
                <w:szCs w:val="20"/>
              </w:rPr>
            </w:pPr>
            <w:r>
              <w:rPr>
                <w:rFonts w:ascii="Calibri" w:hAnsi="Calibri"/>
                <w:sz w:val="20"/>
                <w:szCs w:val="20"/>
              </w:rPr>
              <w:t>Floor manager</w:t>
            </w:r>
            <w:r w:rsidR="008E08B6">
              <w:rPr>
                <w:rFonts w:ascii="Calibri" w:hAnsi="Calibri"/>
                <w:sz w:val="20"/>
                <w:szCs w:val="20"/>
              </w:rPr>
              <w:t xml:space="preserve"> </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01F9AD6E" w14:textId="77777777" w:rsidR="00FB1B8A" w:rsidRPr="001E362D" w:rsidRDefault="00454D71" w:rsidP="00FB1B8A">
      <w:pPr>
        <w:tabs>
          <w:tab w:val="left" w:pos="1980"/>
          <w:tab w:val="left" w:pos="5040"/>
          <w:tab w:val="left" w:pos="6300"/>
        </w:tabs>
        <w:spacing w:after="120"/>
        <w:rPr>
          <w:rFonts w:ascii="Calibri" w:hAnsi="Calibri" w:cs="Arial"/>
          <w:b/>
          <w:sz w:val="22"/>
          <w:szCs w:val="22"/>
          <w:u w:val="single"/>
        </w:rPr>
      </w:pPr>
      <w:r w:rsidRPr="001E362D">
        <w:rPr>
          <w:rFonts w:ascii="Calibri" w:hAnsi="Calibri" w:cs="Arial"/>
          <w:b/>
          <w:sz w:val="22"/>
          <w:szCs w:val="22"/>
          <w:u w:val="single"/>
        </w:rPr>
        <w:t>Job Summary</w:t>
      </w:r>
    </w:p>
    <w:p w14:paraId="22788DF5" w14:textId="77777777" w:rsidR="001E362D" w:rsidRPr="001E362D" w:rsidRDefault="001E362D" w:rsidP="001E362D">
      <w:pPr>
        <w:tabs>
          <w:tab w:val="left" w:pos="1980"/>
          <w:tab w:val="left" w:pos="5040"/>
          <w:tab w:val="left" w:pos="6300"/>
        </w:tabs>
        <w:spacing w:after="120"/>
        <w:rPr>
          <w:rFonts w:ascii="Calibri" w:hAnsi="Calibri" w:cs="Arial"/>
          <w:bCs/>
          <w:sz w:val="22"/>
          <w:szCs w:val="22"/>
        </w:rPr>
      </w:pPr>
      <w:r w:rsidRPr="001E362D">
        <w:rPr>
          <w:rFonts w:ascii="Calibri" w:hAnsi="Calibri" w:cs="Arial"/>
          <w:bCs/>
          <w:sz w:val="22"/>
          <w:szCs w:val="22"/>
        </w:rPr>
        <w:t>Organise and coordinate the opening, operation and closing of the restaurant ensuring customer satisfaction.</w:t>
      </w:r>
    </w:p>
    <w:p w14:paraId="3970D537" w14:textId="05EAA75F" w:rsidR="00525BBD" w:rsidRPr="001E362D" w:rsidRDefault="001E362D" w:rsidP="001E362D">
      <w:pPr>
        <w:tabs>
          <w:tab w:val="left" w:pos="1980"/>
          <w:tab w:val="left" w:pos="5040"/>
          <w:tab w:val="left" w:pos="6300"/>
        </w:tabs>
        <w:spacing w:after="120"/>
        <w:rPr>
          <w:rFonts w:ascii="Calibri" w:hAnsi="Calibri" w:cs="Arial"/>
          <w:bCs/>
          <w:sz w:val="22"/>
          <w:szCs w:val="22"/>
        </w:rPr>
      </w:pPr>
      <w:r w:rsidRPr="001E362D">
        <w:rPr>
          <w:rFonts w:ascii="Calibri" w:hAnsi="Calibri" w:cs="Arial"/>
          <w:bCs/>
          <w:sz w:val="22"/>
          <w:szCs w:val="22"/>
        </w:rPr>
        <w:t>The Nobu Restaurant Captain is responsible for overseeing the service and ensuring that all staff are trained and adhere to brand standards. In addition, the captain must perform with excellence all the duties of a waiter/waitress.</w:t>
      </w:r>
    </w:p>
    <w:p w14:paraId="6271977C" w14:textId="77777777" w:rsidR="00525BBD" w:rsidRDefault="00525BBD" w:rsidP="00FB1B8A">
      <w:pPr>
        <w:tabs>
          <w:tab w:val="left" w:pos="1980"/>
          <w:tab w:val="left" w:pos="5040"/>
          <w:tab w:val="left" w:pos="6300"/>
        </w:tabs>
        <w:spacing w:after="120"/>
        <w:rPr>
          <w:rFonts w:ascii="Calibri" w:hAnsi="Calibri" w:cs="Arial"/>
          <w:b/>
          <w:sz w:val="22"/>
          <w:szCs w:val="22"/>
          <w:u w:val="single"/>
        </w:rPr>
      </w:pPr>
    </w:p>
    <w:p w14:paraId="001A6410" w14:textId="456F02BB" w:rsidR="00454D71" w:rsidRDefault="00454D71" w:rsidP="00454D71">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Essential Functions</w:t>
      </w:r>
    </w:p>
    <w:p w14:paraId="6589A05F" w14:textId="47629631"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Manage food and beverage outlets according to standards and comply with Nobu's procedures and policies.</w:t>
      </w:r>
    </w:p>
    <w:p w14:paraId="6BDA40FD" w14:textId="5FAEF969"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Train staff and ensure they meet Nobu standards.</w:t>
      </w:r>
    </w:p>
    <w:p w14:paraId="2EFC1A01" w14:textId="65DDECC5"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The Captain is responsible for ensuring an excellent level of customer service.</w:t>
      </w:r>
    </w:p>
    <w:p w14:paraId="187E6804" w14:textId="1C53B8CD"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Maintain the flow in the dining room and assist in all areas of the restaurant.</w:t>
      </w:r>
    </w:p>
    <w:p w14:paraId="44691827" w14:textId="747157AC"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Helping to ensure staff follow the correct standards by providing positive advice and practical guidance to staff during service.</w:t>
      </w:r>
    </w:p>
    <w:p w14:paraId="0ED05A93" w14:textId="417D211B"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Guide and motivate staff to commit to serving customers in the Nobu style.</w:t>
      </w:r>
    </w:p>
    <w:p w14:paraId="6A2F7B0A" w14:textId="708DAAFB"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Train staff to acceptable standards.</w:t>
      </w:r>
    </w:p>
    <w:p w14:paraId="3A900CF8" w14:textId="6BCCF9B2"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Flexibility in covering other outlets in the hotel and flexibility in working hours.</w:t>
      </w:r>
    </w:p>
    <w:p w14:paraId="434E53DF" w14:textId="56CF6981"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The Captain will be responsible for certain parts of the pre-service briefings. Will be responsible for ensuring that the entire team is informed of any new developments or changes in procedure.</w:t>
      </w:r>
    </w:p>
    <w:p w14:paraId="2EF45A52" w14:textId="44CAB4D1"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Help to ensure that all staff comply with the F&amp;B establishments rules and do their job properly.</w:t>
      </w:r>
    </w:p>
    <w:p w14:paraId="6F39BA20" w14:textId="26F30402"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The Captain will work closely with the team of managers.</w:t>
      </w:r>
    </w:p>
    <w:p w14:paraId="14A662A0" w14:textId="4B948C96"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 xml:space="preserve">Support, </w:t>
      </w:r>
      <w:r w:rsidR="00506476" w:rsidRPr="00BC48C9">
        <w:rPr>
          <w:rFonts w:ascii="Calibri" w:hAnsi="Calibri" w:cs="Arial"/>
          <w:bCs/>
          <w:sz w:val="22"/>
          <w:szCs w:val="22"/>
        </w:rPr>
        <w:t>recognize</w:t>
      </w:r>
      <w:r w:rsidRPr="00BC48C9">
        <w:rPr>
          <w:rFonts w:ascii="Calibri" w:hAnsi="Calibri" w:cs="Arial"/>
          <w:bCs/>
          <w:sz w:val="22"/>
          <w:szCs w:val="22"/>
        </w:rPr>
        <w:t>, encourage and bring out the best qualities in your employees.</w:t>
      </w:r>
    </w:p>
    <w:p w14:paraId="4E22577C" w14:textId="6D10A062" w:rsidR="000B321B" w:rsidRPr="00BC48C9"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t>Control and report on the stock of restaurant equipment.</w:t>
      </w:r>
    </w:p>
    <w:p w14:paraId="16831534" w14:textId="180B57A5" w:rsidR="000B321B" w:rsidRDefault="000B321B" w:rsidP="00BC48C9">
      <w:pPr>
        <w:pStyle w:val="Prrafodelista"/>
        <w:numPr>
          <w:ilvl w:val="0"/>
          <w:numId w:val="51"/>
        </w:numPr>
        <w:tabs>
          <w:tab w:val="left" w:pos="1980"/>
          <w:tab w:val="left" w:pos="5040"/>
          <w:tab w:val="left" w:pos="6300"/>
        </w:tabs>
        <w:spacing w:after="120"/>
        <w:rPr>
          <w:rFonts w:ascii="Calibri" w:hAnsi="Calibri" w:cs="Arial"/>
          <w:bCs/>
          <w:sz w:val="22"/>
          <w:szCs w:val="22"/>
        </w:rPr>
      </w:pPr>
      <w:r w:rsidRPr="00BC48C9">
        <w:rPr>
          <w:rFonts w:ascii="Calibri" w:hAnsi="Calibri" w:cs="Arial"/>
          <w:bCs/>
          <w:sz w:val="22"/>
          <w:szCs w:val="22"/>
        </w:rPr>
        <w:lastRenderedPageBreak/>
        <w:t>Keeping our food and beverage manuals and tracking platforms up to da</w:t>
      </w:r>
      <w:r w:rsidR="009D2927">
        <w:rPr>
          <w:rFonts w:ascii="Calibri" w:hAnsi="Calibri" w:cs="Arial"/>
          <w:bCs/>
          <w:sz w:val="22"/>
          <w:szCs w:val="22"/>
        </w:rPr>
        <w:t>te.</w:t>
      </w:r>
    </w:p>
    <w:p w14:paraId="6698B1DF" w14:textId="76EE326D" w:rsidR="007E2FDD" w:rsidRPr="007E2FDD" w:rsidRDefault="007E2FDD" w:rsidP="007E2FDD">
      <w:pPr>
        <w:pStyle w:val="Prrafodelista"/>
        <w:numPr>
          <w:ilvl w:val="0"/>
          <w:numId w:val="51"/>
        </w:numPr>
        <w:tabs>
          <w:tab w:val="left" w:pos="1980"/>
          <w:tab w:val="left" w:pos="5040"/>
          <w:tab w:val="left" w:pos="6300"/>
        </w:tabs>
        <w:spacing w:after="120"/>
        <w:rPr>
          <w:rFonts w:ascii="Calibri" w:hAnsi="Calibri" w:cs="Arial"/>
          <w:bCs/>
          <w:sz w:val="22"/>
          <w:szCs w:val="22"/>
        </w:rPr>
      </w:pPr>
      <w:r w:rsidRPr="007E2FDD">
        <w:rPr>
          <w:rFonts w:ascii="Calibri" w:hAnsi="Calibri" w:cs="Arial"/>
          <w:bCs/>
          <w:sz w:val="22"/>
          <w:szCs w:val="22"/>
        </w:rPr>
        <w:t>Opening and closing the cash desk.</w:t>
      </w:r>
    </w:p>
    <w:p w14:paraId="1B9F939E" w14:textId="50C6DF16" w:rsidR="007E2FDD" w:rsidRPr="00BC48C9" w:rsidRDefault="007E2FDD" w:rsidP="007E2FDD">
      <w:pPr>
        <w:pStyle w:val="Prrafodelista"/>
        <w:numPr>
          <w:ilvl w:val="0"/>
          <w:numId w:val="51"/>
        </w:numPr>
        <w:tabs>
          <w:tab w:val="left" w:pos="1980"/>
          <w:tab w:val="left" w:pos="5040"/>
          <w:tab w:val="left" w:pos="6300"/>
        </w:tabs>
        <w:spacing w:after="120"/>
        <w:rPr>
          <w:rFonts w:ascii="Calibri" w:hAnsi="Calibri" w:cs="Arial"/>
          <w:bCs/>
          <w:sz w:val="22"/>
          <w:szCs w:val="22"/>
        </w:rPr>
      </w:pPr>
      <w:r w:rsidRPr="007E2FDD">
        <w:rPr>
          <w:rFonts w:ascii="Calibri" w:hAnsi="Calibri" w:cs="Arial"/>
          <w:bCs/>
          <w:sz w:val="22"/>
          <w:szCs w:val="22"/>
        </w:rPr>
        <w:t>Have full knowledge of the spaces and opening hours of all the hotel's points.</w:t>
      </w:r>
    </w:p>
    <w:p w14:paraId="16CE9FEF" w14:textId="77777777" w:rsidR="00525BBD" w:rsidRDefault="00525BBD" w:rsidP="00454D71">
      <w:pPr>
        <w:tabs>
          <w:tab w:val="left" w:pos="1980"/>
          <w:tab w:val="left" w:pos="5040"/>
          <w:tab w:val="left" w:pos="6300"/>
        </w:tabs>
        <w:spacing w:after="120"/>
        <w:rPr>
          <w:rFonts w:ascii="Calibri" w:hAnsi="Calibri" w:cs="Arial"/>
          <w:b/>
          <w:sz w:val="22"/>
          <w:szCs w:val="22"/>
          <w:u w:val="single"/>
        </w:rPr>
      </w:pPr>
    </w:p>
    <w:p w14:paraId="30261C61" w14:textId="77777777" w:rsidR="00454D71" w:rsidRPr="00B35ECF" w:rsidRDefault="00454D71" w:rsidP="00454D71">
      <w:pPr>
        <w:tabs>
          <w:tab w:val="left" w:pos="720"/>
          <w:tab w:val="left" w:pos="5040"/>
          <w:tab w:val="left" w:pos="6300"/>
        </w:tabs>
        <w:spacing w:after="120" w:line="360" w:lineRule="auto"/>
        <w:rPr>
          <w:rFonts w:ascii="Calibri" w:hAnsi="Calibri" w:cs="Arial"/>
          <w:b/>
          <w:u w:val="single"/>
        </w:rPr>
      </w:pPr>
      <w:r w:rsidRPr="00B35ECF">
        <w:rPr>
          <w:rFonts w:ascii="Calibri" w:hAnsi="Calibri" w:cs="Arial"/>
          <w:b/>
          <w:u w:val="single"/>
        </w:rPr>
        <w:t>Requirements:</w:t>
      </w:r>
    </w:p>
    <w:p w14:paraId="411B9380" w14:textId="718A472C" w:rsidR="00454D71" w:rsidRPr="00B35ECF" w:rsidRDefault="00454D71" w:rsidP="00453B3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Education:</w:t>
      </w:r>
      <w:r w:rsidRPr="00B35ECF">
        <w:rPr>
          <w:rFonts w:ascii="Calibri" w:hAnsi="Calibri"/>
          <w:sz w:val="22"/>
          <w:szCs w:val="22"/>
        </w:rPr>
        <w:t xml:space="preserve"> </w:t>
      </w:r>
      <w:r w:rsidR="008C3C06" w:rsidRPr="00B35ECF">
        <w:rPr>
          <w:rFonts w:ascii="Calibri" w:hAnsi="Calibri"/>
          <w:sz w:val="22"/>
          <w:szCs w:val="22"/>
        </w:rPr>
        <w:t xml:space="preserve"> High school diploma, bachelor's degree or equivalent vocational training certificate.</w:t>
      </w:r>
      <w:r w:rsidR="00167992" w:rsidRPr="00B35ECF">
        <w:rPr>
          <w:rFonts w:ascii="Calibri" w:hAnsi="Calibri"/>
          <w:sz w:val="22"/>
          <w:szCs w:val="22"/>
        </w:rPr>
        <w:t xml:space="preserve"> Some university education or a university degree is preferred.  Degree in hospitality management preferred.</w:t>
      </w:r>
    </w:p>
    <w:p w14:paraId="0BD7F221" w14:textId="77777777" w:rsidR="00997306" w:rsidRDefault="00454D71" w:rsidP="00E708B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997306">
        <w:rPr>
          <w:rFonts w:ascii="Calibri" w:hAnsi="Calibri"/>
          <w:b/>
          <w:bCs/>
          <w:sz w:val="22"/>
          <w:szCs w:val="22"/>
        </w:rPr>
        <w:t>Experience:</w:t>
      </w:r>
      <w:r w:rsidRPr="00997306">
        <w:rPr>
          <w:rFonts w:ascii="Calibri" w:hAnsi="Calibri"/>
          <w:sz w:val="22"/>
          <w:szCs w:val="22"/>
        </w:rPr>
        <w:t xml:space="preserve"> </w:t>
      </w:r>
      <w:r w:rsidR="00997306" w:rsidRPr="00997306">
        <w:rPr>
          <w:rFonts w:ascii="Calibri" w:hAnsi="Calibri"/>
          <w:sz w:val="22"/>
          <w:szCs w:val="22"/>
        </w:rPr>
        <w:t>Minimum 2 years' experience in positions of responsibility and preferably in the luxury industry, hotels, gastronomic restaurants.</w:t>
      </w:r>
    </w:p>
    <w:p w14:paraId="439122F4" w14:textId="6EA6AD02" w:rsidR="00454D71" w:rsidRPr="00997306" w:rsidRDefault="00454D71" w:rsidP="00E708B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997306">
        <w:rPr>
          <w:rFonts w:ascii="Calibri" w:hAnsi="Calibri"/>
          <w:b/>
          <w:bCs/>
          <w:sz w:val="22"/>
          <w:szCs w:val="22"/>
        </w:rPr>
        <w:t>Communication:</w:t>
      </w:r>
      <w:r w:rsidRPr="00997306">
        <w:rPr>
          <w:rFonts w:ascii="Calibri" w:hAnsi="Calibri"/>
          <w:sz w:val="22"/>
          <w:szCs w:val="22"/>
        </w:rPr>
        <w:t xml:space="preserve"> </w:t>
      </w:r>
      <w:r w:rsidR="00997306">
        <w:rPr>
          <w:rFonts w:ascii="Calibri" w:hAnsi="Calibri"/>
          <w:sz w:val="22"/>
          <w:szCs w:val="22"/>
        </w:rPr>
        <w:t>H</w:t>
      </w:r>
      <w:r w:rsidR="007A1086" w:rsidRPr="00997306">
        <w:rPr>
          <w:rFonts w:ascii="Calibri" w:hAnsi="Calibri"/>
          <w:sz w:val="22"/>
          <w:szCs w:val="22"/>
        </w:rPr>
        <w:t>igh level of English and Spanish. Other languages are positively valued.</w:t>
      </w:r>
    </w:p>
    <w:p w14:paraId="31F6CCCC" w14:textId="4CECA9D5" w:rsidR="00454D71" w:rsidRPr="00B35ECF" w:rsidRDefault="00454D71" w:rsidP="003B58D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Skills:</w:t>
      </w:r>
      <w:r w:rsidRPr="00B35ECF">
        <w:rPr>
          <w:rFonts w:ascii="Calibri" w:hAnsi="Calibri"/>
          <w:sz w:val="22"/>
          <w:szCs w:val="22"/>
        </w:rPr>
        <w:t xml:space="preserve"> </w:t>
      </w:r>
      <w:r w:rsidR="005A42FF" w:rsidRPr="005A42FF">
        <w:rPr>
          <w:rFonts w:ascii="Calibri" w:hAnsi="Calibri"/>
          <w:sz w:val="22"/>
          <w:szCs w:val="22"/>
        </w:rPr>
        <w:t>Leadership</w:t>
      </w:r>
      <w:r w:rsidR="005973DA">
        <w:rPr>
          <w:rFonts w:ascii="Calibri" w:hAnsi="Calibri"/>
          <w:sz w:val="22"/>
          <w:szCs w:val="22"/>
        </w:rPr>
        <w:t xml:space="preserve"> and team management </w:t>
      </w:r>
      <w:r w:rsidR="007E0592">
        <w:rPr>
          <w:rFonts w:ascii="Calibri" w:hAnsi="Calibri"/>
          <w:sz w:val="22"/>
          <w:szCs w:val="22"/>
        </w:rPr>
        <w:t>skills.</w:t>
      </w:r>
      <w:r w:rsidR="005A42FF" w:rsidRPr="005A42FF">
        <w:rPr>
          <w:rFonts w:ascii="Calibri" w:hAnsi="Calibri"/>
          <w:sz w:val="22"/>
          <w:szCs w:val="22"/>
        </w:rPr>
        <w:t xml:space="preserve"> Problem solving. Flexibility. Active listening. Emotional intelligence. Customer service. Assertive communication. Commitment. Responsibility. Patience. Ability to work under pressure. Good non-verbal communication. Observant and </w:t>
      </w:r>
      <w:r w:rsidR="007E0592" w:rsidRPr="005A42FF">
        <w:rPr>
          <w:rFonts w:ascii="Calibri" w:hAnsi="Calibri"/>
          <w:sz w:val="22"/>
          <w:szCs w:val="22"/>
        </w:rPr>
        <w:t>detail oriented</w:t>
      </w:r>
      <w:r w:rsidR="005A42FF" w:rsidRPr="005A42FF">
        <w:rPr>
          <w:rFonts w:ascii="Calibri" w:hAnsi="Calibri"/>
          <w:sz w:val="22"/>
          <w:szCs w:val="22"/>
        </w:rPr>
        <w:t xml:space="preserve">. </w:t>
      </w:r>
    </w:p>
    <w:p w14:paraId="641B8600" w14:textId="77777777" w:rsidR="00454D71" w:rsidRPr="00B35ECF"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Grooming:</w:t>
      </w:r>
      <w:r w:rsidRPr="00B35ECF">
        <w:rPr>
          <w:rFonts w:ascii="Calibri" w:hAnsi="Calibri"/>
          <w:sz w:val="22"/>
          <w:szCs w:val="22"/>
        </w:rPr>
        <w:t xml:space="preserve"> All Nobu Hotel Barcelona employees are expected to adapt while maintaining a groomed appearance following the company's standards. (Appearance &amp; Grooming Nobu Hotel Barcelona)</w:t>
      </w:r>
    </w:p>
    <w:p w14:paraId="0EF08A5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p>
    <w:p w14:paraId="02767968"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61C3AF7"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40ED856"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88E3FD0"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6432FDC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33DC43C"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39DF396"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2D53FF4"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A033CB2"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93C5653"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0AC889F1"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A60A995" w14:textId="77777777" w:rsidR="00454D71" w:rsidRDefault="00454D71" w:rsidP="00454D71">
      <w:pPr>
        <w:rPr>
          <w:rFonts w:ascii="Calibri" w:hAnsi="Calibri" w:cs="Arial"/>
          <w:b/>
          <w:color w:val="000000"/>
          <w:sz w:val="18"/>
          <w:szCs w:val="18"/>
          <w:u w:val="single"/>
        </w:rPr>
      </w:pPr>
    </w:p>
    <w:p w14:paraId="79569A75" w14:textId="77777777" w:rsidR="00454D71" w:rsidRPr="00A74C77" w:rsidRDefault="00454D71" w:rsidP="00454D71">
      <w:pPr>
        <w:rPr>
          <w:rFonts w:ascii="Calibri" w:hAnsi="Calibri" w:cs="Arial"/>
          <w:sz w:val="18"/>
          <w:szCs w:val="18"/>
        </w:rPr>
      </w:pPr>
      <w:r w:rsidRPr="00A74C77">
        <w:rPr>
          <w:rFonts w:ascii="Calibri" w:hAnsi="Calibri" w:cs="Arial"/>
          <w:sz w:val="18"/>
          <w:szCs w:val="18"/>
        </w:rPr>
        <w:t>_________________________</w:t>
      </w:r>
      <w:r w:rsidRPr="00A74C77">
        <w:rPr>
          <w:rFonts w:ascii="Calibri" w:hAnsi="Calibri" w:cs="Arial"/>
          <w:sz w:val="18"/>
          <w:szCs w:val="18"/>
        </w:rPr>
        <w:tab/>
      </w:r>
      <w:r w:rsidRPr="00A74C77">
        <w:rPr>
          <w:rFonts w:ascii="Calibri" w:hAnsi="Calibri" w:cs="Arial"/>
          <w:sz w:val="18"/>
          <w:szCs w:val="18"/>
        </w:rPr>
        <w:tab/>
        <w:t>_______________________</w:t>
      </w:r>
      <w:r w:rsidRPr="00A74C77">
        <w:rPr>
          <w:rFonts w:ascii="Calibri" w:hAnsi="Calibri" w:cs="Arial"/>
          <w:sz w:val="18"/>
          <w:szCs w:val="18"/>
        </w:rPr>
        <w:tab/>
      </w:r>
      <w:r w:rsidRPr="00A74C77">
        <w:rPr>
          <w:rFonts w:ascii="Calibri" w:hAnsi="Calibri" w:cs="Arial"/>
          <w:sz w:val="18"/>
          <w:szCs w:val="18"/>
        </w:rPr>
        <w:tab/>
        <w:t xml:space="preserve">       ___________</w:t>
      </w:r>
    </w:p>
    <w:p w14:paraId="0A7078D6" w14:textId="77777777" w:rsidR="00454D71" w:rsidRPr="00346B48" w:rsidRDefault="00454D71" w:rsidP="00454D71">
      <w:pPr>
        <w:rPr>
          <w:rFonts w:ascii="Calibri" w:hAnsi="Calibri" w:cs="Arial"/>
          <w:sz w:val="18"/>
          <w:szCs w:val="18"/>
        </w:rPr>
      </w:pPr>
      <w:r w:rsidRPr="00EA6BE8">
        <w:rPr>
          <w:rFonts w:ascii="Calibri" w:hAnsi="Calibri" w:cs="Arial"/>
          <w:sz w:val="18"/>
          <w:szCs w:val="18"/>
        </w:rPr>
        <w:t xml:space="preserve"> Responsible Signature</w:t>
      </w:r>
      <w:r>
        <w:rPr>
          <w:rFonts w:ascii="Calibri" w:hAnsi="Calibri" w:cs="Arial"/>
          <w:sz w:val="18"/>
          <w:szCs w:val="18"/>
        </w:rPr>
        <w:t xml:space="preserve"> and name </w:t>
      </w:r>
      <w:r>
        <w:rPr>
          <w:rFonts w:ascii="Calibri" w:hAnsi="Calibri" w:cs="Arial"/>
          <w:sz w:val="18"/>
          <w:szCs w:val="18"/>
        </w:rPr>
        <w:tab/>
        <w:t xml:space="preserve">                      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7D866D0" w14:textId="77777777" w:rsidR="00454D71" w:rsidRDefault="00454D71" w:rsidP="00454D71">
      <w:pPr>
        <w:rPr>
          <w:rFonts w:ascii="Calibri" w:hAnsi="Calibri" w:cs="Arial"/>
          <w:b/>
          <w:color w:val="000000"/>
          <w:sz w:val="18"/>
          <w:szCs w:val="18"/>
          <w:u w:val="single"/>
        </w:rPr>
      </w:pPr>
    </w:p>
    <w:p w14:paraId="63ECEE76" w14:textId="77777777" w:rsidR="00454D71" w:rsidRPr="00BD0020" w:rsidRDefault="00454D71" w:rsidP="00454D71">
      <w:pPr>
        <w:rPr>
          <w:rFonts w:ascii="Calibri" w:hAnsi="Calibri" w:cs="Arial"/>
          <w:b/>
          <w:color w:val="000000"/>
          <w:sz w:val="18"/>
          <w:szCs w:val="18"/>
        </w:rPr>
      </w:pPr>
    </w:p>
    <w:p w14:paraId="120CAF07" w14:textId="18432701" w:rsidR="00BD0020" w:rsidRPr="00454D71" w:rsidRDefault="00BD0020" w:rsidP="00EA6BE8">
      <w:pPr>
        <w:rPr>
          <w:rFonts w:ascii="Calibri" w:hAnsi="Calibri" w:cs="Arial"/>
          <w:sz w:val="18"/>
          <w:szCs w:val="18"/>
        </w:rPr>
      </w:pPr>
    </w:p>
    <w:sectPr w:rsidR="00BD0020" w:rsidRPr="00454D71" w:rsidSect="00DF4DBA">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43B6EAD"/>
    <w:multiLevelType w:val="hybridMultilevel"/>
    <w:tmpl w:val="7E2E1CCE"/>
    <w:lvl w:ilvl="0" w:tplc="BA28426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5FF4595"/>
    <w:multiLevelType w:val="hybridMultilevel"/>
    <w:tmpl w:val="2B16446C"/>
    <w:lvl w:ilvl="0" w:tplc="6AA6D580">
      <w:numFmt w:val="bullet"/>
      <w:lvlText w:val="-"/>
      <w:lvlJc w:val="left"/>
      <w:pPr>
        <w:ind w:left="1080" w:hanging="360"/>
      </w:pPr>
      <w:rPr>
        <w:rFonts w:ascii="Calibri" w:eastAsia="Times New Roman"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15:restartNumberingAfterBreak="0">
    <w:nsid w:val="06924D18"/>
    <w:multiLevelType w:val="hybridMultilevel"/>
    <w:tmpl w:val="C5A04824"/>
    <w:lvl w:ilvl="0" w:tplc="91C4AB8E">
      <w:start w:val="1"/>
      <w:numFmt w:val="bullet"/>
      <w:lvlText w:val=""/>
      <w:lvlJc w:val="center"/>
      <w:pPr>
        <w:ind w:left="720" w:hanging="360"/>
      </w:pPr>
      <w:rPr>
        <w:rFonts w:ascii="Symbol" w:hAnsi="Symbol" w:hint="default"/>
      </w:rPr>
    </w:lvl>
    <w:lvl w:ilvl="1" w:tplc="823CDD0A">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647FB"/>
    <w:multiLevelType w:val="hybridMultilevel"/>
    <w:tmpl w:val="44E0C590"/>
    <w:lvl w:ilvl="0" w:tplc="FFFFFFFF">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C451BD"/>
    <w:multiLevelType w:val="hybridMultilevel"/>
    <w:tmpl w:val="1AE4EDA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0A97AE9"/>
    <w:multiLevelType w:val="hybridMultilevel"/>
    <w:tmpl w:val="FD204D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1EE316D"/>
    <w:multiLevelType w:val="hybridMultilevel"/>
    <w:tmpl w:val="E19219F8"/>
    <w:lvl w:ilvl="0" w:tplc="6AA6D580">
      <w:numFmt w:val="bullet"/>
      <w:lvlText w:val="-"/>
      <w:lvlJc w:val="left"/>
      <w:pPr>
        <w:ind w:left="1080" w:hanging="360"/>
      </w:pPr>
      <w:rPr>
        <w:rFonts w:ascii="Calibri" w:eastAsia="Times New Roman"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4"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5"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E465F"/>
    <w:multiLevelType w:val="hybridMultilevel"/>
    <w:tmpl w:val="2E109D0E"/>
    <w:lvl w:ilvl="0" w:tplc="6AA6D580">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351EE2"/>
    <w:multiLevelType w:val="hybridMultilevel"/>
    <w:tmpl w:val="05443F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A4B368D"/>
    <w:multiLevelType w:val="hybridMultilevel"/>
    <w:tmpl w:val="D55A8C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E1F198A"/>
    <w:multiLevelType w:val="hybridMultilevel"/>
    <w:tmpl w:val="D400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95081"/>
    <w:multiLevelType w:val="hybridMultilevel"/>
    <w:tmpl w:val="BEBCE822"/>
    <w:lvl w:ilvl="0" w:tplc="0C0A0001">
      <w:start w:val="1"/>
      <w:numFmt w:val="bullet"/>
      <w:lvlText w:val=""/>
      <w:lvlJc w:val="left"/>
      <w:pPr>
        <w:ind w:left="1080" w:hanging="360"/>
      </w:pPr>
      <w:rPr>
        <w:rFonts w:ascii="Symbol" w:hAnsi="Symbol" w:hint="default"/>
      </w:rPr>
    </w:lvl>
    <w:lvl w:ilvl="1" w:tplc="6F768DBA">
      <w:numFmt w:val="bullet"/>
      <w:lvlText w:val="-"/>
      <w:lvlJc w:val="left"/>
      <w:pPr>
        <w:ind w:left="1800" w:hanging="360"/>
      </w:pPr>
      <w:rPr>
        <w:rFonts w:ascii="Calibri" w:eastAsia="Times New Roman" w:hAnsi="Calibri" w:cs="Calibri"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4" w15:restartNumberingAfterBreak="0">
    <w:nsid w:val="67142F42"/>
    <w:multiLevelType w:val="hybridMultilevel"/>
    <w:tmpl w:val="47BA1DF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5"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1DB1EFC"/>
    <w:multiLevelType w:val="hybridMultilevel"/>
    <w:tmpl w:val="4FD655B8"/>
    <w:lvl w:ilvl="0" w:tplc="0C0A0001">
      <w:start w:val="1"/>
      <w:numFmt w:val="bullet"/>
      <w:lvlText w:val=""/>
      <w:lvlJc w:val="left"/>
      <w:pPr>
        <w:ind w:left="720" w:hanging="360"/>
      </w:pPr>
      <w:rPr>
        <w:rFonts w:ascii="Symbol" w:hAnsi="Symbol" w:hint="default"/>
      </w:rPr>
    </w:lvl>
    <w:lvl w:ilvl="1" w:tplc="C9F2E7C2">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49" w15:restartNumberingAfterBreak="0">
    <w:nsid w:val="737F2E93"/>
    <w:multiLevelType w:val="hybridMultilevel"/>
    <w:tmpl w:val="0D361CB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51"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53"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C353E53"/>
    <w:multiLevelType w:val="hybridMultilevel"/>
    <w:tmpl w:val="85A0C5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15730829">
    <w:abstractNumId w:val="1"/>
  </w:num>
  <w:num w:numId="2" w16cid:durableId="1388264274">
    <w:abstractNumId w:val="28"/>
  </w:num>
  <w:num w:numId="3" w16cid:durableId="321548938">
    <w:abstractNumId w:val="37"/>
  </w:num>
  <w:num w:numId="4" w16cid:durableId="324552808">
    <w:abstractNumId w:val="48"/>
  </w:num>
  <w:num w:numId="5" w16cid:durableId="1563177535">
    <w:abstractNumId w:val="30"/>
  </w:num>
  <w:num w:numId="6" w16cid:durableId="1324431186">
    <w:abstractNumId w:val="27"/>
  </w:num>
  <w:num w:numId="7" w16cid:durableId="663626462">
    <w:abstractNumId w:val="52"/>
  </w:num>
  <w:num w:numId="8" w16cid:durableId="972947650">
    <w:abstractNumId w:val="53"/>
  </w:num>
  <w:num w:numId="9" w16cid:durableId="330455303">
    <w:abstractNumId w:val="7"/>
  </w:num>
  <w:num w:numId="10" w16cid:durableId="1190873011">
    <w:abstractNumId w:val="45"/>
  </w:num>
  <w:num w:numId="11" w16cid:durableId="1187059756">
    <w:abstractNumId w:val="19"/>
  </w:num>
  <w:num w:numId="12" w16cid:durableId="1403526813">
    <w:abstractNumId w:val="36"/>
  </w:num>
  <w:num w:numId="13" w16cid:durableId="325859529">
    <w:abstractNumId w:val="15"/>
  </w:num>
  <w:num w:numId="14" w16cid:durableId="1176769609">
    <w:abstractNumId w:val="11"/>
  </w:num>
  <w:num w:numId="15" w16cid:durableId="1928417222">
    <w:abstractNumId w:val="12"/>
  </w:num>
  <w:num w:numId="16" w16cid:durableId="536356842">
    <w:abstractNumId w:val="51"/>
  </w:num>
  <w:num w:numId="17" w16cid:durableId="2144809697">
    <w:abstractNumId w:val="32"/>
  </w:num>
  <w:num w:numId="18" w16cid:durableId="15890340">
    <w:abstractNumId w:val="31"/>
  </w:num>
  <w:num w:numId="19" w16cid:durableId="1954440636">
    <w:abstractNumId w:val="42"/>
  </w:num>
  <w:num w:numId="20" w16cid:durableId="1068921879">
    <w:abstractNumId w:val="6"/>
  </w:num>
  <w:num w:numId="21" w16cid:durableId="1968194476">
    <w:abstractNumId w:val="16"/>
  </w:num>
  <w:num w:numId="22" w16cid:durableId="1702391531">
    <w:abstractNumId w:val="33"/>
  </w:num>
  <w:num w:numId="23" w16cid:durableId="1775320871">
    <w:abstractNumId w:val="46"/>
  </w:num>
  <w:num w:numId="24" w16cid:durableId="1668971039">
    <w:abstractNumId w:val="17"/>
  </w:num>
  <w:num w:numId="25" w16cid:durableId="759184712">
    <w:abstractNumId w:val="14"/>
  </w:num>
  <w:num w:numId="26" w16cid:durableId="1266422643">
    <w:abstractNumId w:val="34"/>
  </w:num>
  <w:num w:numId="27" w16cid:durableId="1195271467">
    <w:abstractNumId w:val="50"/>
  </w:num>
  <w:num w:numId="28" w16cid:durableId="987782099">
    <w:abstractNumId w:val="38"/>
  </w:num>
  <w:num w:numId="29" w16cid:durableId="1166821320">
    <w:abstractNumId w:val="20"/>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24"/>
  </w:num>
  <w:num w:numId="32" w16cid:durableId="1252855249">
    <w:abstractNumId w:val="25"/>
  </w:num>
  <w:num w:numId="33" w16cid:durableId="1514493804">
    <w:abstractNumId w:val="13"/>
  </w:num>
  <w:num w:numId="34" w16cid:durableId="784352084">
    <w:abstractNumId w:val="26"/>
  </w:num>
  <w:num w:numId="35" w16cid:durableId="1032536296">
    <w:abstractNumId w:val="35"/>
  </w:num>
  <w:num w:numId="36" w16cid:durableId="1105228148">
    <w:abstractNumId w:val="40"/>
  </w:num>
  <w:num w:numId="37" w16cid:durableId="1234701594">
    <w:abstractNumId w:val="18"/>
  </w:num>
  <w:num w:numId="38" w16cid:durableId="1335064143">
    <w:abstractNumId w:val="49"/>
  </w:num>
  <w:num w:numId="39" w16cid:durableId="1146121099">
    <w:abstractNumId w:val="41"/>
  </w:num>
  <w:num w:numId="40" w16cid:durableId="418329601">
    <w:abstractNumId w:val="39"/>
  </w:num>
  <w:num w:numId="41" w16cid:durableId="491990711">
    <w:abstractNumId w:val="8"/>
  </w:num>
  <w:num w:numId="42" w16cid:durableId="943994970">
    <w:abstractNumId w:val="10"/>
  </w:num>
  <w:num w:numId="43" w16cid:durableId="325016854">
    <w:abstractNumId w:val="47"/>
  </w:num>
  <w:num w:numId="44" w16cid:durableId="2025016961">
    <w:abstractNumId w:val="54"/>
  </w:num>
  <w:num w:numId="45" w16cid:durableId="793788257">
    <w:abstractNumId w:val="21"/>
  </w:num>
  <w:num w:numId="46" w16cid:durableId="983586984">
    <w:abstractNumId w:val="43"/>
  </w:num>
  <w:num w:numId="47" w16cid:durableId="1367363586">
    <w:abstractNumId w:val="22"/>
  </w:num>
  <w:num w:numId="48" w16cid:durableId="550654131">
    <w:abstractNumId w:val="29"/>
  </w:num>
  <w:num w:numId="49" w16cid:durableId="1131093567">
    <w:abstractNumId w:val="9"/>
  </w:num>
  <w:num w:numId="50" w16cid:durableId="1211116961">
    <w:abstractNumId w:val="23"/>
  </w:num>
  <w:num w:numId="51" w16cid:durableId="1605072345">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0633A"/>
    <w:rsid w:val="000101E8"/>
    <w:rsid w:val="000152BD"/>
    <w:rsid w:val="00017619"/>
    <w:rsid w:val="00027DAD"/>
    <w:rsid w:val="000348E4"/>
    <w:rsid w:val="000360E4"/>
    <w:rsid w:val="00043D66"/>
    <w:rsid w:val="000553A9"/>
    <w:rsid w:val="000745F7"/>
    <w:rsid w:val="0007515A"/>
    <w:rsid w:val="000804DE"/>
    <w:rsid w:val="00091760"/>
    <w:rsid w:val="00096E29"/>
    <w:rsid w:val="000A47D7"/>
    <w:rsid w:val="000B321B"/>
    <w:rsid w:val="000B3BCE"/>
    <w:rsid w:val="000D0EDA"/>
    <w:rsid w:val="000D566B"/>
    <w:rsid w:val="000E5577"/>
    <w:rsid w:val="000E762D"/>
    <w:rsid w:val="00105EC6"/>
    <w:rsid w:val="001116CB"/>
    <w:rsid w:val="00112C7F"/>
    <w:rsid w:val="00113BC5"/>
    <w:rsid w:val="001354E6"/>
    <w:rsid w:val="001656A8"/>
    <w:rsid w:val="00167992"/>
    <w:rsid w:val="00183489"/>
    <w:rsid w:val="00190265"/>
    <w:rsid w:val="001A44ED"/>
    <w:rsid w:val="001C386C"/>
    <w:rsid w:val="001E362D"/>
    <w:rsid w:val="00200933"/>
    <w:rsid w:val="00215476"/>
    <w:rsid w:val="0021573C"/>
    <w:rsid w:val="002227B2"/>
    <w:rsid w:val="00235FDC"/>
    <w:rsid w:val="002422A4"/>
    <w:rsid w:val="00246520"/>
    <w:rsid w:val="00253C11"/>
    <w:rsid w:val="00281699"/>
    <w:rsid w:val="00283B20"/>
    <w:rsid w:val="00290E80"/>
    <w:rsid w:val="002966CE"/>
    <w:rsid w:val="002B0278"/>
    <w:rsid w:val="002C0FC2"/>
    <w:rsid w:val="002C1194"/>
    <w:rsid w:val="002C3DB0"/>
    <w:rsid w:val="002C7B68"/>
    <w:rsid w:val="002E0CF6"/>
    <w:rsid w:val="002F2CFC"/>
    <w:rsid w:val="00311B24"/>
    <w:rsid w:val="00323BE2"/>
    <w:rsid w:val="00324CF3"/>
    <w:rsid w:val="00324F9D"/>
    <w:rsid w:val="00327F3F"/>
    <w:rsid w:val="0033524D"/>
    <w:rsid w:val="0034011D"/>
    <w:rsid w:val="0034329B"/>
    <w:rsid w:val="0035187D"/>
    <w:rsid w:val="00371E93"/>
    <w:rsid w:val="0037796B"/>
    <w:rsid w:val="00380528"/>
    <w:rsid w:val="00381DF0"/>
    <w:rsid w:val="003957F7"/>
    <w:rsid w:val="003A7BC4"/>
    <w:rsid w:val="003B40A0"/>
    <w:rsid w:val="003B5B7F"/>
    <w:rsid w:val="003B5DC9"/>
    <w:rsid w:val="003D0ACA"/>
    <w:rsid w:val="003F43FD"/>
    <w:rsid w:val="003F5512"/>
    <w:rsid w:val="003F5F7E"/>
    <w:rsid w:val="003F6221"/>
    <w:rsid w:val="00413D0A"/>
    <w:rsid w:val="00421BDE"/>
    <w:rsid w:val="00427798"/>
    <w:rsid w:val="00427B11"/>
    <w:rsid w:val="00434DB5"/>
    <w:rsid w:val="004373B6"/>
    <w:rsid w:val="00445B22"/>
    <w:rsid w:val="004501E8"/>
    <w:rsid w:val="004506B2"/>
    <w:rsid w:val="00451F4B"/>
    <w:rsid w:val="00454D71"/>
    <w:rsid w:val="00457444"/>
    <w:rsid w:val="004628E6"/>
    <w:rsid w:val="0047038A"/>
    <w:rsid w:val="0048036C"/>
    <w:rsid w:val="00481F20"/>
    <w:rsid w:val="00481FD5"/>
    <w:rsid w:val="00484A2D"/>
    <w:rsid w:val="004C79D5"/>
    <w:rsid w:val="004D1CE8"/>
    <w:rsid w:val="004D6088"/>
    <w:rsid w:val="004E1AB3"/>
    <w:rsid w:val="004E6D19"/>
    <w:rsid w:val="004F5FC9"/>
    <w:rsid w:val="004F796D"/>
    <w:rsid w:val="0050204E"/>
    <w:rsid w:val="00505377"/>
    <w:rsid w:val="00506476"/>
    <w:rsid w:val="0051087A"/>
    <w:rsid w:val="00525BBD"/>
    <w:rsid w:val="00532161"/>
    <w:rsid w:val="00533E3B"/>
    <w:rsid w:val="00535FC1"/>
    <w:rsid w:val="00542EBC"/>
    <w:rsid w:val="005471F6"/>
    <w:rsid w:val="0055131E"/>
    <w:rsid w:val="005562E5"/>
    <w:rsid w:val="00557730"/>
    <w:rsid w:val="00561434"/>
    <w:rsid w:val="0057226B"/>
    <w:rsid w:val="005764DE"/>
    <w:rsid w:val="00582916"/>
    <w:rsid w:val="00583CEA"/>
    <w:rsid w:val="00585B20"/>
    <w:rsid w:val="00597386"/>
    <w:rsid w:val="005973DA"/>
    <w:rsid w:val="005977A0"/>
    <w:rsid w:val="005A42FF"/>
    <w:rsid w:val="005B4FB9"/>
    <w:rsid w:val="005C04B3"/>
    <w:rsid w:val="005D58F5"/>
    <w:rsid w:val="005E05DC"/>
    <w:rsid w:val="005F0AFC"/>
    <w:rsid w:val="005F3DCF"/>
    <w:rsid w:val="006018CE"/>
    <w:rsid w:val="0060666A"/>
    <w:rsid w:val="006153E0"/>
    <w:rsid w:val="00616202"/>
    <w:rsid w:val="00642EEB"/>
    <w:rsid w:val="00643C8B"/>
    <w:rsid w:val="00645A83"/>
    <w:rsid w:val="00650DD5"/>
    <w:rsid w:val="00651F23"/>
    <w:rsid w:val="0065224F"/>
    <w:rsid w:val="006537A5"/>
    <w:rsid w:val="00656B3B"/>
    <w:rsid w:val="00665C5A"/>
    <w:rsid w:val="00670A95"/>
    <w:rsid w:val="006710D4"/>
    <w:rsid w:val="006840FE"/>
    <w:rsid w:val="006936D0"/>
    <w:rsid w:val="00694183"/>
    <w:rsid w:val="006944D5"/>
    <w:rsid w:val="006A4729"/>
    <w:rsid w:val="006C7186"/>
    <w:rsid w:val="006D6AFC"/>
    <w:rsid w:val="0070047F"/>
    <w:rsid w:val="0070609F"/>
    <w:rsid w:val="00711E68"/>
    <w:rsid w:val="0071436F"/>
    <w:rsid w:val="00721ACA"/>
    <w:rsid w:val="007335D6"/>
    <w:rsid w:val="00733F29"/>
    <w:rsid w:val="00735EC1"/>
    <w:rsid w:val="007554E0"/>
    <w:rsid w:val="007634C2"/>
    <w:rsid w:val="00765236"/>
    <w:rsid w:val="00781A74"/>
    <w:rsid w:val="00782997"/>
    <w:rsid w:val="0079035B"/>
    <w:rsid w:val="007A1086"/>
    <w:rsid w:val="007A4B44"/>
    <w:rsid w:val="007C1E05"/>
    <w:rsid w:val="007C4469"/>
    <w:rsid w:val="007C7336"/>
    <w:rsid w:val="007D712B"/>
    <w:rsid w:val="007D74B8"/>
    <w:rsid w:val="007E0592"/>
    <w:rsid w:val="007E2FDD"/>
    <w:rsid w:val="007E33FF"/>
    <w:rsid w:val="007E7FEA"/>
    <w:rsid w:val="007F40D1"/>
    <w:rsid w:val="007F43D0"/>
    <w:rsid w:val="007F55F1"/>
    <w:rsid w:val="007F57F6"/>
    <w:rsid w:val="008032FA"/>
    <w:rsid w:val="008039C7"/>
    <w:rsid w:val="0081043C"/>
    <w:rsid w:val="0082052A"/>
    <w:rsid w:val="008409ED"/>
    <w:rsid w:val="00860A91"/>
    <w:rsid w:val="008618A1"/>
    <w:rsid w:val="00863C0A"/>
    <w:rsid w:val="00866E35"/>
    <w:rsid w:val="0086786B"/>
    <w:rsid w:val="00872366"/>
    <w:rsid w:val="008733C8"/>
    <w:rsid w:val="00886682"/>
    <w:rsid w:val="00890730"/>
    <w:rsid w:val="00890D25"/>
    <w:rsid w:val="00891879"/>
    <w:rsid w:val="00893A92"/>
    <w:rsid w:val="008A2BFB"/>
    <w:rsid w:val="008C3C06"/>
    <w:rsid w:val="008C41A2"/>
    <w:rsid w:val="008D09C3"/>
    <w:rsid w:val="008E08B6"/>
    <w:rsid w:val="008F2F06"/>
    <w:rsid w:val="008F465D"/>
    <w:rsid w:val="008F5327"/>
    <w:rsid w:val="008F6758"/>
    <w:rsid w:val="00900B93"/>
    <w:rsid w:val="00905D17"/>
    <w:rsid w:val="009142DF"/>
    <w:rsid w:val="009151D6"/>
    <w:rsid w:val="00922C43"/>
    <w:rsid w:val="00923031"/>
    <w:rsid w:val="00923D2E"/>
    <w:rsid w:val="009445F7"/>
    <w:rsid w:val="00947441"/>
    <w:rsid w:val="009512E2"/>
    <w:rsid w:val="00971F4D"/>
    <w:rsid w:val="00976D69"/>
    <w:rsid w:val="00982B6E"/>
    <w:rsid w:val="00983239"/>
    <w:rsid w:val="00990B8A"/>
    <w:rsid w:val="00997306"/>
    <w:rsid w:val="009A0A77"/>
    <w:rsid w:val="009A1EA2"/>
    <w:rsid w:val="009A512A"/>
    <w:rsid w:val="009A7BAF"/>
    <w:rsid w:val="009B114D"/>
    <w:rsid w:val="009B48AE"/>
    <w:rsid w:val="009D12AD"/>
    <w:rsid w:val="009D2927"/>
    <w:rsid w:val="009E463B"/>
    <w:rsid w:val="009E4F90"/>
    <w:rsid w:val="009E5891"/>
    <w:rsid w:val="009E6CD0"/>
    <w:rsid w:val="009F349A"/>
    <w:rsid w:val="00A02D56"/>
    <w:rsid w:val="00A06AF1"/>
    <w:rsid w:val="00A10001"/>
    <w:rsid w:val="00A10B06"/>
    <w:rsid w:val="00A2039A"/>
    <w:rsid w:val="00A246A8"/>
    <w:rsid w:val="00A25D07"/>
    <w:rsid w:val="00A27BAA"/>
    <w:rsid w:val="00A33363"/>
    <w:rsid w:val="00A3410E"/>
    <w:rsid w:val="00A35EEC"/>
    <w:rsid w:val="00A6399E"/>
    <w:rsid w:val="00A65F49"/>
    <w:rsid w:val="00A771D8"/>
    <w:rsid w:val="00A81F62"/>
    <w:rsid w:val="00A83CC3"/>
    <w:rsid w:val="00A84CB0"/>
    <w:rsid w:val="00A952D8"/>
    <w:rsid w:val="00AA0C96"/>
    <w:rsid w:val="00AB2903"/>
    <w:rsid w:val="00AB35E9"/>
    <w:rsid w:val="00AC7F55"/>
    <w:rsid w:val="00AD0AC9"/>
    <w:rsid w:val="00AE0321"/>
    <w:rsid w:val="00AF0D9F"/>
    <w:rsid w:val="00B02893"/>
    <w:rsid w:val="00B079E4"/>
    <w:rsid w:val="00B177D7"/>
    <w:rsid w:val="00B23DF1"/>
    <w:rsid w:val="00B23EB5"/>
    <w:rsid w:val="00B23F63"/>
    <w:rsid w:val="00B24B37"/>
    <w:rsid w:val="00B32624"/>
    <w:rsid w:val="00B3445E"/>
    <w:rsid w:val="00B35D5C"/>
    <w:rsid w:val="00B35ECF"/>
    <w:rsid w:val="00B41488"/>
    <w:rsid w:val="00B575D1"/>
    <w:rsid w:val="00B60C57"/>
    <w:rsid w:val="00B61BCD"/>
    <w:rsid w:val="00B654AC"/>
    <w:rsid w:val="00B66309"/>
    <w:rsid w:val="00B737D0"/>
    <w:rsid w:val="00B769D7"/>
    <w:rsid w:val="00BA3D0E"/>
    <w:rsid w:val="00BA735C"/>
    <w:rsid w:val="00BB1A5B"/>
    <w:rsid w:val="00BB2B30"/>
    <w:rsid w:val="00BB4C6A"/>
    <w:rsid w:val="00BB5FE1"/>
    <w:rsid w:val="00BC104A"/>
    <w:rsid w:val="00BC48C9"/>
    <w:rsid w:val="00BC7B74"/>
    <w:rsid w:val="00BD0020"/>
    <w:rsid w:val="00BD1435"/>
    <w:rsid w:val="00BD6414"/>
    <w:rsid w:val="00BE1173"/>
    <w:rsid w:val="00BE20C6"/>
    <w:rsid w:val="00BF2656"/>
    <w:rsid w:val="00C04EEB"/>
    <w:rsid w:val="00C1273C"/>
    <w:rsid w:val="00C13078"/>
    <w:rsid w:val="00C140C8"/>
    <w:rsid w:val="00C149D7"/>
    <w:rsid w:val="00C21946"/>
    <w:rsid w:val="00C25C61"/>
    <w:rsid w:val="00C262CD"/>
    <w:rsid w:val="00C35C6C"/>
    <w:rsid w:val="00C40943"/>
    <w:rsid w:val="00C47C85"/>
    <w:rsid w:val="00C53575"/>
    <w:rsid w:val="00C55E61"/>
    <w:rsid w:val="00C619EC"/>
    <w:rsid w:val="00C65F5A"/>
    <w:rsid w:val="00C70C77"/>
    <w:rsid w:val="00C74C73"/>
    <w:rsid w:val="00C7756A"/>
    <w:rsid w:val="00C81BAE"/>
    <w:rsid w:val="00C95FCF"/>
    <w:rsid w:val="00CA5A40"/>
    <w:rsid w:val="00CA6286"/>
    <w:rsid w:val="00CC311F"/>
    <w:rsid w:val="00CC46C3"/>
    <w:rsid w:val="00CC7375"/>
    <w:rsid w:val="00CD3DDD"/>
    <w:rsid w:val="00CF6638"/>
    <w:rsid w:val="00D0579F"/>
    <w:rsid w:val="00D06043"/>
    <w:rsid w:val="00D14112"/>
    <w:rsid w:val="00D15140"/>
    <w:rsid w:val="00D2389B"/>
    <w:rsid w:val="00D31890"/>
    <w:rsid w:val="00D33E7B"/>
    <w:rsid w:val="00D402CA"/>
    <w:rsid w:val="00D4223A"/>
    <w:rsid w:val="00D47EFE"/>
    <w:rsid w:val="00D67A21"/>
    <w:rsid w:val="00D75018"/>
    <w:rsid w:val="00D772AD"/>
    <w:rsid w:val="00D83BD4"/>
    <w:rsid w:val="00D84B5A"/>
    <w:rsid w:val="00D9044F"/>
    <w:rsid w:val="00D904CC"/>
    <w:rsid w:val="00D92430"/>
    <w:rsid w:val="00D96569"/>
    <w:rsid w:val="00DA4953"/>
    <w:rsid w:val="00DA6747"/>
    <w:rsid w:val="00DB6CAF"/>
    <w:rsid w:val="00DD09D8"/>
    <w:rsid w:val="00DF0849"/>
    <w:rsid w:val="00DF4DBA"/>
    <w:rsid w:val="00E05523"/>
    <w:rsid w:val="00E12DD7"/>
    <w:rsid w:val="00E24AED"/>
    <w:rsid w:val="00E2712B"/>
    <w:rsid w:val="00E318B1"/>
    <w:rsid w:val="00E35C43"/>
    <w:rsid w:val="00E45741"/>
    <w:rsid w:val="00E45C41"/>
    <w:rsid w:val="00E51665"/>
    <w:rsid w:val="00E6740E"/>
    <w:rsid w:val="00E804A2"/>
    <w:rsid w:val="00E8169B"/>
    <w:rsid w:val="00E83E89"/>
    <w:rsid w:val="00E9726E"/>
    <w:rsid w:val="00EA6BE8"/>
    <w:rsid w:val="00EA6CDD"/>
    <w:rsid w:val="00EB44DB"/>
    <w:rsid w:val="00EC3EB8"/>
    <w:rsid w:val="00EC738A"/>
    <w:rsid w:val="00ED1047"/>
    <w:rsid w:val="00ED3100"/>
    <w:rsid w:val="00EE1CC7"/>
    <w:rsid w:val="00EF05D0"/>
    <w:rsid w:val="00EF1E5E"/>
    <w:rsid w:val="00EF48A8"/>
    <w:rsid w:val="00F25B27"/>
    <w:rsid w:val="00F25F98"/>
    <w:rsid w:val="00F47317"/>
    <w:rsid w:val="00F50EC4"/>
    <w:rsid w:val="00F5585A"/>
    <w:rsid w:val="00F62E49"/>
    <w:rsid w:val="00F640C0"/>
    <w:rsid w:val="00F805EC"/>
    <w:rsid w:val="00F80C54"/>
    <w:rsid w:val="00FB1B8A"/>
    <w:rsid w:val="00FB6992"/>
    <w:rsid w:val="00FC3384"/>
    <w:rsid w:val="00FC6C08"/>
    <w:rsid w:val="00FD7D40"/>
    <w:rsid w:val="00FE7DC2"/>
    <w:rsid w:val="00FF1CBD"/>
    <w:rsid w:val="00FF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90F550FAC82C24A955ED561241B02D2" ma:contentTypeVersion="14" ma:contentTypeDescription="Crear nuevo documento." ma:contentTypeScope="" ma:versionID="f8a0bd46da14b14289c19e58cbbb9d97">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329b8393de86c876404f738285d2beba"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2.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667519CA-CD2F-4D05-8C92-B850974F554D}"/>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177</TotalTime>
  <Pages>2</Pages>
  <Words>484</Words>
  <Characters>2663</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106</cp:revision>
  <cp:lastPrinted>2015-06-27T14:36:00Z</cp:lastPrinted>
  <dcterms:created xsi:type="dcterms:W3CDTF">2024-06-10T13:46:00Z</dcterms:created>
  <dcterms:modified xsi:type="dcterms:W3CDTF">2024-07-05T13:26:00Z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